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1967EAF7" w:rsidR="007839D6" w:rsidRPr="0069160D" w:rsidRDefault="007839D6" w:rsidP="0069160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highlight w:val="yellow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9160D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69160D"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DB4C5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32550">
    <w:abstractNumId w:val="19"/>
  </w:num>
  <w:num w:numId="2" w16cid:durableId="1998262035">
    <w:abstractNumId w:val="11"/>
  </w:num>
  <w:num w:numId="3" w16cid:durableId="270817707">
    <w:abstractNumId w:val="8"/>
  </w:num>
  <w:num w:numId="4" w16cid:durableId="1885677474">
    <w:abstractNumId w:val="25"/>
  </w:num>
  <w:num w:numId="5" w16cid:durableId="1131635061">
    <w:abstractNumId w:val="18"/>
  </w:num>
  <w:num w:numId="6" w16cid:durableId="435099768">
    <w:abstractNumId w:val="15"/>
  </w:num>
  <w:num w:numId="7" w16cid:durableId="1487742256">
    <w:abstractNumId w:val="17"/>
  </w:num>
  <w:num w:numId="8" w16cid:durableId="1671565463">
    <w:abstractNumId w:val="20"/>
  </w:num>
  <w:num w:numId="9" w16cid:durableId="1105003964">
    <w:abstractNumId w:val="9"/>
  </w:num>
  <w:num w:numId="10" w16cid:durableId="736630082">
    <w:abstractNumId w:val="16"/>
  </w:num>
  <w:num w:numId="11" w16cid:durableId="1914466249">
    <w:abstractNumId w:val="12"/>
  </w:num>
  <w:num w:numId="12" w16cid:durableId="1018850052">
    <w:abstractNumId w:val="10"/>
  </w:num>
  <w:num w:numId="13" w16cid:durableId="542400643">
    <w:abstractNumId w:val="14"/>
  </w:num>
  <w:num w:numId="14" w16cid:durableId="180319524">
    <w:abstractNumId w:val="22"/>
  </w:num>
  <w:num w:numId="15" w16cid:durableId="1271275359">
    <w:abstractNumId w:val="13"/>
  </w:num>
  <w:num w:numId="16" w16cid:durableId="855534207">
    <w:abstractNumId w:val="21"/>
  </w:num>
  <w:num w:numId="17" w16cid:durableId="1530029803">
    <w:abstractNumId w:val="24"/>
  </w:num>
  <w:num w:numId="18" w16cid:durableId="84898205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1B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160D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4C53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53373-C43F-4290-B7DD-D26972265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EE2901F8-7D71-4583-A98E-9365E6E48963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8</cp:revision>
  <cp:lastPrinted>2022-12-08T19:55:00Z</cp:lastPrinted>
  <dcterms:created xsi:type="dcterms:W3CDTF">2023-01-30T12:19:00Z</dcterms:created>
  <dcterms:modified xsi:type="dcterms:W3CDTF">2023-06-08T15:13:00Z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